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3C05A6">
        <w:rPr>
          <w:b/>
          <w:bCs/>
          <w:color w:val="000000"/>
          <w:sz w:val="22"/>
          <w:szCs w:val="22"/>
        </w:rPr>
        <w:t>4</w:t>
      </w:r>
      <w:r w:rsidRPr="00943139">
        <w:rPr>
          <w:b/>
          <w:bCs/>
          <w:color w:val="000000"/>
          <w:sz w:val="22"/>
          <w:szCs w:val="22"/>
        </w:rPr>
        <w:t>/</w:t>
      </w:r>
      <w:r w:rsidR="00C4060A">
        <w:rPr>
          <w:b/>
          <w:bCs/>
          <w:color w:val="000000"/>
          <w:sz w:val="22"/>
          <w:szCs w:val="22"/>
        </w:rPr>
        <w:t>2</w:t>
      </w:r>
      <w:r w:rsidR="00757AB8">
        <w:rPr>
          <w:b/>
          <w:bCs/>
          <w:color w:val="000000"/>
          <w:sz w:val="22"/>
          <w:szCs w:val="22"/>
        </w:rPr>
        <w:t>6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3C05A6" w:rsidRDefault="003C05A6" w:rsidP="008A3007">
      <w:pPr>
        <w:autoSpaceDE w:val="0"/>
        <w:autoSpaceDN w:val="0"/>
        <w:adjustRightInd w:val="0"/>
        <w:jc w:val="center"/>
        <w:rPr>
          <w:b/>
          <w:bCs/>
          <w:i/>
          <w:color w:val="000000"/>
          <w:sz w:val="22"/>
          <w:szCs w:val="22"/>
        </w:rPr>
      </w:pPr>
      <w:r w:rsidRPr="003C05A6">
        <w:rPr>
          <w:i/>
          <w:sz w:val="24"/>
        </w:rPr>
        <w:t>Udzielanie świadczeń zdrowotnych w zakresie usług lekarskich w Oddziale Chirurgii Ogólnej   SP ZOZ Szpitala nr 2 w Mysłowicach</w:t>
      </w:r>
    </w:p>
    <w:p w:rsidR="007C4B1E" w:rsidRPr="003C05A6" w:rsidRDefault="007C4B1E" w:rsidP="008A3007">
      <w:pPr>
        <w:autoSpaceDE w:val="0"/>
        <w:autoSpaceDN w:val="0"/>
        <w:adjustRightInd w:val="0"/>
        <w:jc w:val="center"/>
        <w:rPr>
          <w:b/>
          <w:bCs/>
          <w:i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57AB8" w:rsidRDefault="00757AB8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C05A6" w:rsidRDefault="003C05A6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B707B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 prawna postępowania :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A6628A">
        <w:rPr>
          <w:sz w:val="22"/>
          <w:szCs w:val="22"/>
        </w:rPr>
        <w:t xml:space="preserve">lności leczniczej ( Dz.U. </w:t>
      </w:r>
      <w:r w:rsidR="0057783B">
        <w:rPr>
          <w:sz w:val="22"/>
          <w:szCs w:val="22"/>
        </w:rPr>
        <w:t>z 2025 r. poz.450</w:t>
      </w:r>
      <w:r>
        <w:rPr>
          <w:sz w:val="22"/>
          <w:szCs w:val="22"/>
        </w:rPr>
        <w:t>)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3D1DBF">
        <w:rPr>
          <w:color w:val="000000"/>
          <w:sz w:val="22"/>
          <w:szCs w:val="22"/>
        </w:rPr>
        <w:t>odk</w:t>
      </w:r>
      <w:r w:rsidR="0057783B">
        <w:rPr>
          <w:color w:val="000000"/>
          <w:sz w:val="22"/>
          <w:szCs w:val="22"/>
        </w:rPr>
        <w:t xml:space="preserve">ów publicznych ( Dz.U. z 2024 </w:t>
      </w:r>
      <w:proofErr w:type="spellStart"/>
      <w:r w:rsidR="003D1DBF">
        <w:rPr>
          <w:color w:val="000000"/>
          <w:sz w:val="22"/>
          <w:szCs w:val="22"/>
        </w:rPr>
        <w:t>poz</w:t>
      </w:r>
      <w:proofErr w:type="spellEnd"/>
      <w:r w:rsidR="003D1DBF">
        <w:rPr>
          <w:color w:val="000000"/>
          <w:sz w:val="22"/>
          <w:szCs w:val="22"/>
        </w:rPr>
        <w:t xml:space="preserve"> 146</w:t>
      </w:r>
      <w:r>
        <w:rPr>
          <w:color w:val="000000"/>
          <w:sz w:val="22"/>
          <w:szCs w:val="22"/>
        </w:rPr>
        <w:t>).</w:t>
      </w: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8E0B6F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proofErr w:type="spellStart"/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”zawierają</w:t>
      </w:r>
      <w:proofErr w:type="spellEnd"/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</w:t>
      </w:r>
      <w:proofErr w:type="spellStart"/>
      <w:r w:rsidR="00097824">
        <w:rPr>
          <w:sz w:val="22"/>
          <w:szCs w:val="22"/>
        </w:rPr>
        <w:t>odwołań</w:t>
      </w:r>
      <w:proofErr w:type="spellEnd"/>
      <w:r w:rsidR="00097824">
        <w:rPr>
          <w:sz w:val="22"/>
          <w:szCs w:val="22"/>
        </w:rPr>
        <w:t xml:space="preserve">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2F10E6">
        <w:rPr>
          <w:sz w:val="22"/>
          <w:szCs w:val="22"/>
          <w:lang w:eastAsia="ar-SA"/>
        </w:rPr>
        <w:t>lekarskich</w:t>
      </w:r>
      <w:r w:rsidR="000D6D74">
        <w:rPr>
          <w:sz w:val="22"/>
          <w:szCs w:val="22"/>
          <w:lang w:eastAsia="ar-SA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143B18">
        <w:rPr>
          <w:sz w:val="22"/>
          <w:szCs w:val="22"/>
        </w:rPr>
        <w:t>od dnia podpisania umowy</w:t>
      </w:r>
      <w:r w:rsidRPr="00943139">
        <w:rPr>
          <w:sz w:val="22"/>
          <w:szCs w:val="22"/>
        </w:rPr>
        <w:t>.</w:t>
      </w:r>
      <w:r w:rsidR="008A4FDB">
        <w:rPr>
          <w:sz w:val="22"/>
          <w:szCs w:val="22"/>
        </w:rPr>
        <w:t xml:space="preserve">- </w:t>
      </w:r>
      <w:r w:rsidR="000D6D74">
        <w:rPr>
          <w:sz w:val="22"/>
          <w:szCs w:val="22"/>
        </w:rPr>
        <w:t>do 30.04</w:t>
      </w:r>
      <w:r w:rsidR="0057783B">
        <w:rPr>
          <w:sz w:val="22"/>
          <w:szCs w:val="22"/>
        </w:rPr>
        <w:t>.2027</w:t>
      </w:r>
      <w:r w:rsidR="008A4FDB">
        <w:rPr>
          <w:sz w:val="22"/>
          <w:szCs w:val="22"/>
        </w:rPr>
        <w:t xml:space="preserve"> r.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="000D6D74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0D6D74">
        <w:rPr>
          <w:b/>
          <w:sz w:val="22"/>
          <w:szCs w:val="22"/>
          <w:u w:val="single"/>
        </w:rPr>
        <w:t xml:space="preserve"> </w:t>
      </w:r>
      <w:r w:rsidR="00143B18">
        <w:rPr>
          <w:b/>
          <w:sz w:val="22"/>
          <w:szCs w:val="22"/>
          <w:u w:val="single"/>
        </w:rPr>
        <w:t>od dnia podpisania umowy</w:t>
      </w:r>
      <w:r w:rsidR="00034866">
        <w:rPr>
          <w:b/>
          <w:sz w:val="22"/>
          <w:szCs w:val="22"/>
          <w:u w:val="single"/>
        </w:rPr>
        <w:t>.</w:t>
      </w:r>
    </w:p>
    <w:p w:rsidR="007C4B1E" w:rsidRPr="00E93338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6D72CB" w:rsidRPr="00E93338" w:rsidRDefault="006D72CB" w:rsidP="00E93338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93338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</w:t>
      </w:r>
      <w:r w:rsidR="0057783B">
        <w:rPr>
          <w:sz w:val="22"/>
          <w:szCs w:val="22"/>
        </w:rPr>
        <w:t>niczej    (Dz. U. z 2025 poz. 146</w:t>
      </w:r>
      <w:r w:rsidRPr="00E93338">
        <w:rPr>
          <w:sz w:val="22"/>
          <w:szCs w:val="22"/>
        </w:rPr>
        <w:t>), posiadający w zakresie prowadzonej działalności udzielanie świadczeń zdrowotnych zgodnych z przedmiotem lub rodzajem działalności objętej konkursem.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W </w:t>
      </w:r>
      <w:proofErr w:type="spellStart"/>
      <w:r w:rsidRPr="009B3A62">
        <w:rPr>
          <w:sz w:val="22"/>
          <w:szCs w:val="22"/>
        </w:rPr>
        <w:t>celuprzeprowadzenia</w:t>
      </w:r>
      <w:proofErr w:type="spellEnd"/>
      <w:r w:rsidRPr="009B3A62">
        <w:rPr>
          <w:sz w:val="22"/>
          <w:szCs w:val="22"/>
        </w:rPr>
        <w:t xml:space="preserve">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Pr="008E0B6F" w:rsidRDefault="00097824" w:rsidP="008E0B6F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E0B6F">
        <w:rPr>
          <w:color w:val="000000"/>
          <w:sz w:val="22"/>
          <w:szCs w:val="22"/>
        </w:rPr>
        <w:t>sprawy merytoryczne</w:t>
      </w:r>
      <w:r w:rsidR="007C4B1E" w:rsidRPr="008E0B6F">
        <w:rPr>
          <w:color w:val="000000"/>
          <w:sz w:val="22"/>
          <w:szCs w:val="22"/>
        </w:rPr>
        <w:t>:</w:t>
      </w:r>
    </w:p>
    <w:p w:rsidR="008E0B6F" w:rsidRPr="008E0B6F" w:rsidRDefault="008E0B6F" w:rsidP="008E0B6F">
      <w:pPr>
        <w:pStyle w:val="Akapitzlist"/>
        <w:autoSpaceDE w:val="0"/>
        <w:autoSpaceDN w:val="0"/>
        <w:adjustRightInd w:val="0"/>
        <w:ind w:left="2340"/>
        <w:rPr>
          <w:color w:val="000000"/>
          <w:sz w:val="22"/>
          <w:szCs w:val="22"/>
        </w:rPr>
      </w:pPr>
    </w:p>
    <w:p w:rsidR="007C4B1E" w:rsidRDefault="00097824" w:rsidP="008765A5">
      <w:pPr>
        <w:autoSpaceDE w:val="0"/>
        <w:autoSpaceDN w:val="0"/>
        <w:adjustRightInd w:val="0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0F1A56">
        <w:rPr>
          <w:color w:val="000000"/>
          <w:sz w:val="22"/>
          <w:szCs w:val="22"/>
        </w:rPr>
        <w:t>Helena Żygłowicz</w:t>
      </w:r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757AB8">
      <w:pPr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034866">
        <w:rPr>
          <w:sz w:val="22"/>
          <w:szCs w:val="22"/>
        </w:rPr>
        <w:t>Justyna Paul</w:t>
      </w:r>
      <w:r w:rsidR="009806ED">
        <w:rPr>
          <w:sz w:val="22"/>
          <w:szCs w:val="22"/>
        </w:rPr>
        <w:t>, Jolanta Zachara-Zawada</w:t>
      </w:r>
      <w:r w:rsidR="0063626C">
        <w:rPr>
          <w:sz w:val="22"/>
          <w:szCs w:val="22"/>
        </w:rPr>
        <w:tab/>
      </w:r>
      <w:r>
        <w:rPr>
          <w:sz w:val="22"/>
          <w:szCs w:val="22"/>
        </w:rPr>
        <w:t xml:space="preserve">-Dział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7C4B1E" w:rsidP="003257C4">
      <w:pPr>
        <w:ind w:firstLine="708"/>
        <w:rPr>
          <w:sz w:val="22"/>
          <w:szCs w:val="22"/>
        </w:rPr>
      </w:pPr>
      <w:r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y w uzasadnionych przypadkach termin składania ofert 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>. 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E93338" w:rsidRPr="00A46737" w:rsidRDefault="00C502A7" w:rsidP="00E93338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C502A7">
        <w:rPr>
          <w:color w:val="000000"/>
          <w:sz w:val="22"/>
          <w:szCs w:val="22"/>
        </w:rPr>
        <w:t xml:space="preserve">Przedmiotem konkursu jest  świadczenie usług lekarskich  w </w:t>
      </w:r>
      <w:r w:rsidRPr="00C502A7">
        <w:rPr>
          <w:sz w:val="22"/>
          <w:szCs w:val="22"/>
        </w:rPr>
        <w:t>zakresie wariantów</w:t>
      </w:r>
      <w:r w:rsidR="00DC5FA1">
        <w:rPr>
          <w:sz w:val="22"/>
          <w:szCs w:val="22"/>
        </w:rPr>
        <w:t>, określonych w </w:t>
      </w:r>
      <w:r w:rsidR="00A47B89">
        <w:rPr>
          <w:sz w:val="22"/>
          <w:szCs w:val="22"/>
        </w:rPr>
        <w:t xml:space="preserve">formularzu oferty. </w:t>
      </w:r>
    </w:p>
    <w:p w:rsidR="007C4B1E" w:rsidRPr="003803CD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803CD">
        <w:rPr>
          <w:sz w:val="22"/>
          <w:szCs w:val="22"/>
        </w:rPr>
        <w:t>Kod CPV 85111200-2 Medyczne usługi szpitalne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proofErr w:type="spellStart"/>
      <w:r w:rsidRPr="00D516B8">
        <w:rPr>
          <w:color w:val="000000"/>
          <w:sz w:val="22"/>
          <w:szCs w:val="22"/>
        </w:rPr>
        <w:t>iinnym</w:t>
      </w:r>
      <w:proofErr w:type="spellEnd"/>
      <w:r w:rsidRPr="00D516B8">
        <w:rPr>
          <w:color w:val="000000"/>
          <w:sz w:val="22"/>
          <w:szCs w:val="22"/>
        </w:rPr>
        <w:t xml:space="preserve">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ED79CC">
        <w:rPr>
          <w:sz w:val="22"/>
          <w:szCs w:val="22"/>
        </w:rPr>
        <w:t>Ustawa z dnia 15 kwietnia 2011r. o działa</w:t>
      </w:r>
      <w:r w:rsidR="0057783B">
        <w:rPr>
          <w:sz w:val="22"/>
          <w:szCs w:val="22"/>
        </w:rPr>
        <w:t>lności leczniczej ( Dz. U z 2025</w:t>
      </w:r>
      <w:r w:rsidRPr="00ED79CC">
        <w:rPr>
          <w:sz w:val="22"/>
          <w:szCs w:val="22"/>
        </w:rPr>
        <w:t xml:space="preserve">r. poz. </w:t>
      </w:r>
      <w:r w:rsidR="0057783B">
        <w:rPr>
          <w:sz w:val="22"/>
          <w:szCs w:val="22"/>
        </w:rPr>
        <w:t>450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5 grudnia 1996 roku o zawodach leka</w:t>
      </w:r>
      <w:r>
        <w:rPr>
          <w:sz w:val="22"/>
          <w:szCs w:val="22"/>
        </w:rPr>
        <w:t>r</w:t>
      </w:r>
      <w:r w:rsidR="0063626C">
        <w:rPr>
          <w:sz w:val="22"/>
          <w:szCs w:val="22"/>
        </w:rPr>
        <w:t>za i lekarza dentysty (Dz.U.2024.1287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Akty wewnętrzne Narodowego Funduszu Zdrowia ustalające warunki wymagane                                      od świadczeniodawców (m. in. określone przez Prezesa Narodowego Funduszu Zdrowia na podstawie art. 146 ust. l pkt 3 i art. 159 ust. 2 ustawy).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Ustawa z dnia 27 sierpnia 2004 r. o świadczeniach opieki zdrowotnej finansowanych </w:t>
      </w:r>
      <w:proofErr w:type="spellStart"/>
      <w:r w:rsidRPr="00ED79CC">
        <w:rPr>
          <w:sz w:val="22"/>
          <w:szCs w:val="22"/>
        </w:rPr>
        <w:t>ze</w:t>
      </w:r>
      <w:r w:rsidR="003D1DBF">
        <w:rPr>
          <w:sz w:val="22"/>
          <w:szCs w:val="22"/>
        </w:rPr>
        <w:t>środków</w:t>
      </w:r>
      <w:proofErr w:type="spellEnd"/>
      <w:r w:rsidR="003D1DBF">
        <w:rPr>
          <w:sz w:val="22"/>
          <w:szCs w:val="22"/>
        </w:rPr>
        <w:t xml:space="preserve"> publicznych (Dz. U. 2024</w:t>
      </w:r>
      <w:r w:rsidRPr="00ED79CC">
        <w:rPr>
          <w:sz w:val="22"/>
          <w:szCs w:val="22"/>
        </w:rPr>
        <w:t>.</w:t>
      </w:r>
      <w:r w:rsidR="003D1DBF">
        <w:rPr>
          <w:sz w:val="22"/>
          <w:szCs w:val="22"/>
        </w:rPr>
        <w:t>146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63626C">
        <w:rPr>
          <w:sz w:val="22"/>
          <w:szCs w:val="22"/>
        </w:rPr>
        <w:t>24</w:t>
      </w:r>
      <w:r w:rsidRPr="00ED79CC">
        <w:rPr>
          <w:sz w:val="22"/>
          <w:szCs w:val="22"/>
        </w:rPr>
        <w:t xml:space="preserve"> r. poz. 1</w:t>
      </w:r>
      <w:r w:rsidR="0063626C">
        <w:rPr>
          <w:sz w:val="22"/>
          <w:szCs w:val="22"/>
        </w:rPr>
        <w:t>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Rozporządzenie Ministra Zdrowia z dnia 8 września 2015r. w sprawie ogólnych warunków umów                   o udzielanie świadczeń </w:t>
      </w:r>
      <w:r w:rsidR="0057783B">
        <w:rPr>
          <w:sz w:val="22"/>
          <w:szCs w:val="22"/>
        </w:rPr>
        <w:t>opieki zdrowotnej (Dz.U. 2025.400</w:t>
      </w:r>
      <w:r w:rsidRPr="00ED79CC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 xml:space="preserve">a </w:t>
      </w:r>
      <w:r>
        <w:rPr>
          <w:sz w:val="22"/>
          <w:szCs w:val="22"/>
        </w:rPr>
        <w:lastRenderedPageBreak/>
        <w:t>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 w:rsidR="003C05A6"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Przepisy i regulaminy obowiązujące </w:t>
      </w:r>
      <w:proofErr w:type="spellStart"/>
      <w:r>
        <w:rPr>
          <w:sz w:val="22"/>
          <w:szCs w:val="22"/>
        </w:rPr>
        <w:t>wSP</w:t>
      </w:r>
      <w:proofErr w:type="spellEnd"/>
      <w:r>
        <w:rPr>
          <w:sz w:val="22"/>
          <w:szCs w:val="22"/>
        </w:rPr>
        <w:t xml:space="preserve">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0D6D74">
        <w:rPr>
          <w:sz w:val="22"/>
          <w:szCs w:val="22"/>
        </w:rPr>
        <w:t xml:space="preserve"> </w:t>
      </w:r>
      <w:r w:rsidR="009E1047" w:rsidRPr="009E1047">
        <w:rPr>
          <w:sz w:val="22"/>
          <w:szCs w:val="22"/>
          <w:u w:val="single"/>
        </w:rPr>
        <w:t xml:space="preserve">od </w:t>
      </w:r>
      <w:r w:rsidR="00757AB8">
        <w:rPr>
          <w:sz w:val="22"/>
          <w:szCs w:val="22"/>
          <w:u w:val="single"/>
        </w:rPr>
        <w:t>dnia podpisania umowy</w:t>
      </w:r>
      <w:r w:rsidR="000D6D74">
        <w:rPr>
          <w:sz w:val="22"/>
          <w:szCs w:val="22"/>
          <w:u w:val="single"/>
        </w:rPr>
        <w:t xml:space="preserve"> </w:t>
      </w:r>
      <w:r w:rsidRPr="009E1047">
        <w:rPr>
          <w:sz w:val="22"/>
          <w:szCs w:val="22"/>
          <w:u w:val="single"/>
        </w:rPr>
        <w:t xml:space="preserve">do </w:t>
      </w:r>
      <w:r w:rsidRPr="00943139">
        <w:rPr>
          <w:sz w:val="22"/>
          <w:szCs w:val="22"/>
          <w:u w:val="single"/>
        </w:rPr>
        <w:t>3</w:t>
      </w:r>
      <w:r w:rsidR="000D6D74">
        <w:rPr>
          <w:sz w:val="22"/>
          <w:szCs w:val="22"/>
          <w:u w:val="single"/>
        </w:rPr>
        <w:t>0</w:t>
      </w:r>
      <w:r w:rsidR="00CF2823" w:rsidRPr="00943139">
        <w:rPr>
          <w:sz w:val="22"/>
          <w:szCs w:val="22"/>
          <w:u w:val="single"/>
        </w:rPr>
        <w:t>.</w:t>
      </w:r>
      <w:r w:rsidR="000D6D74">
        <w:rPr>
          <w:sz w:val="22"/>
          <w:szCs w:val="22"/>
          <w:u w:val="single"/>
        </w:rPr>
        <w:t>04</w:t>
      </w:r>
      <w:r w:rsidR="001B3FA2" w:rsidRPr="00943139">
        <w:rPr>
          <w:sz w:val="22"/>
          <w:szCs w:val="22"/>
          <w:u w:val="single"/>
        </w:rPr>
        <w:t>.202</w:t>
      </w:r>
      <w:r w:rsidR="0057783B">
        <w:rPr>
          <w:sz w:val="22"/>
          <w:szCs w:val="22"/>
          <w:u w:val="single"/>
        </w:rPr>
        <w:t>7</w:t>
      </w:r>
      <w:r w:rsidR="000D6D74">
        <w:rPr>
          <w:sz w:val="22"/>
          <w:szCs w:val="22"/>
          <w:u w:val="single"/>
        </w:rPr>
        <w:t xml:space="preserve"> </w:t>
      </w:r>
      <w:r w:rsidRPr="00943139">
        <w:rPr>
          <w:sz w:val="22"/>
          <w:szCs w:val="22"/>
          <w:u w:val="single"/>
        </w:rPr>
        <w:t>r.</w:t>
      </w: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700"/>
        <w:gridCol w:w="1776"/>
        <w:gridCol w:w="3969"/>
      </w:tblGrid>
      <w:tr w:rsidR="007C4B1E" w:rsidRPr="004A6D93" w:rsidTr="004A6D93">
        <w:trPr>
          <w:trHeight w:val="450"/>
        </w:trPr>
        <w:tc>
          <w:tcPr>
            <w:tcW w:w="1728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2700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1776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Uprawnienia</w:t>
            </w:r>
          </w:p>
        </w:tc>
        <w:tc>
          <w:tcPr>
            <w:tcW w:w="3969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Informacje dodatkowe</w:t>
            </w:r>
          </w:p>
        </w:tc>
      </w:tr>
      <w:tr w:rsidR="005F067B" w:rsidRPr="004A6D93" w:rsidTr="004A6D93">
        <w:trPr>
          <w:trHeight w:val="709"/>
        </w:trPr>
        <w:tc>
          <w:tcPr>
            <w:tcW w:w="1728" w:type="dxa"/>
          </w:tcPr>
          <w:p w:rsidR="005F067B" w:rsidRPr="004A6D93" w:rsidRDefault="00EA1BCC" w:rsidP="005F067B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</w:t>
            </w:r>
            <w:r w:rsidR="005F067B" w:rsidRPr="004A6D93">
              <w:rPr>
                <w:b/>
                <w:sz w:val="22"/>
                <w:szCs w:val="22"/>
              </w:rPr>
              <w:t xml:space="preserve">I </w:t>
            </w:r>
          </w:p>
          <w:p w:rsidR="005F067B" w:rsidRPr="004A6D93" w:rsidRDefault="005F067B" w:rsidP="005F067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5F067B" w:rsidRPr="004A6D93" w:rsidRDefault="001A0960" w:rsidP="000D6D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Dyżury lekarskie w </w:t>
            </w:r>
            <w:r w:rsidR="00034866" w:rsidRPr="004A6D93">
              <w:rPr>
                <w:b/>
                <w:bCs/>
                <w:sz w:val="22"/>
                <w:szCs w:val="22"/>
                <w:u w:val="single"/>
              </w:rPr>
              <w:t>Oddzia</w:t>
            </w:r>
            <w:r w:rsidR="000D6D74">
              <w:rPr>
                <w:b/>
                <w:bCs/>
                <w:sz w:val="22"/>
                <w:szCs w:val="22"/>
                <w:u w:val="single"/>
              </w:rPr>
              <w:t>łach</w:t>
            </w:r>
          </w:p>
        </w:tc>
        <w:tc>
          <w:tcPr>
            <w:tcW w:w="2700" w:type="dxa"/>
          </w:tcPr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Dyżur od poniedziałku do piątku w godzinach od 15.00do 7.00 dnia następnego tj. 16 godzin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-Dyżur świąteczny w soboty, niedziele i święta od 7.00 do 7.00 dnia następnego tj. 24 godziny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 ustalonym harmonogramem świadczenia usług stosownie do  potrzeb Udziel</w:t>
            </w:r>
            <w:r w:rsidR="00B36617" w:rsidRPr="004A6D93">
              <w:rPr>
                <w:sz w:val="22"/>
                <w:szCs w:val="22"/>
              </w:rPr>
              <w:t>ającego zamówienie            (</w:t>
            </w:r>
            <w:r w:rsidRPr="004A6D93">
              <w:rPr>
                <w:sz w:val="22"/>
                <w:szCs w:val="22"/>
              </w:rPr>
              <w:t>wezwania pilne).</w:t>
            </w:r>
          </w:p>
          <w:p w:rsidR="005F067B" w:rsidRPr="004A6D93" w:rsidRDefault="005F067B" w:rsidP="00CF2823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671A7D" w:rsidRPr="004A6D93" w:rsidRDefault="00671A7D" w:rsidP="00671A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5F067B" w:rsidRPr="004A6D93" w:rsidRDefault="00671A7D" w:rsidP="005A2A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</w:t>
            </w:r>
            <w:r w:rsidR="000871EF" w:rsidRPr="004A6D93">
              <w:rPr>
                <w:sz w:val="22"/>
                <w:szCs w:val="22"/>
              </w:rPr>
              <w:t xml:space="preserve"> –</w:t>
            </w:r>
            <w:r w:rsidR="00034866" w:rsidRPr="004A6D93">
              <w:rPr>
                <w:sz w:val="22"/>
                <w:szCs w:val="22"/>
              </w:rPr>
              <w:t xml:space="preserve"> posiadające zgodę kierownika specjalizacji do samodzielnego udzielania świadczeń</w:t>
            </w:r>
          </w:p>
        </w:tc>
        <w:tc>
          <w:tcPr>
            <w:tcW w:w="3969" w:type="dxa"/>
          </w:tcPr>
          <w:p w:rsidR="00671A7D" w:rsidRPr="004A6D93" w:rsidRDefault="004A6D9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671A7D" w:rsidRPr="004A6D93">
              <w:rPr>
                <w:sz w:val="22"/>
                <w:szCs w:val="22"/>
              </w:rPr>
              <w:t>wykonywanie usług zakontraktow</w:t>
            </w:r>
            <w:r>
              <w:rPr>
                <w:sz w:val="22"/>
                <w:szCs w:val="22"/>
              </w:rPr>
              <w:t>anych z </w:t>
            </w:r>
            <w:r w:rsidR="004E22D5" w:rsidRPr="004A6D93">
              <w:rPr>
                <w:sz w:val="22"/>
                <w:szCs w:val="22"/>
              </w:rPr>
              <w:t xml:space="preserve">NFZ, </w:t>
            </w:r>
            <w:r w:rsidR="00671A7D" w:rsidRPr="004A6D93">
              <w:rPr>
                <w:sz w:val="22"/>
                <w:szCs w:val="22"/>
              </w:rPr>
              <w:t>inną instytucją</w:t>
            </w:r>
            <w:r w:rsidR="004E22D5" w:rsidRPr="004A6D93">
              <w:rPr>
                <w:sz w:val="22"/>
                <w:szCs w:val="22"/>
              </w:rPr>
              <w:t xml:space="preserve"> oraz w ramach podpisanych przez Szpital umów</w:t>
            </w:r>
          </w:p>
          <w:p w:rsidR="00671A7D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medycznych na rzecz osób zgłaszających się po świadczenia zdrowotne w czasie zabezpieczania oddziału</w:t>
            </w:r>
          </w:p>
          <w:p w:rsidR="004E22D5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4E22D5" w:rsidRPr="004A6D93">
              <w:rPr>
                <w:sz w:val="22"/>
                <w:szCs w:val="22"/>
              </w:rPr>
              <w:t>wykonywanie usług w trybie ambulatoryjnym w Izbie Przyjęć – diagnozowanie, konsultowani</w:t>
            </w:r>
            <w:r w:rsidR="004A6D93">
              <w:rPr>
                <w:sz w:val="22"/>
                <w:szCs w:val="22"/>
              </w:rPr>
              <w:t>e i </w:t>
            </w:r>
            <w:r w:rsidR="007F5DD0" w:rsidRPr="004A6D93">
              <w:rPr>
                <w:sz w:val="22"/>
                <w:szCs w:val="22"/>
              </w:rPr>
              <w:t>kwalifikowanie pacjentów w celu podjęcia decyzji o hospitalizacji, wykonywanie zabiegów zgodnie z kompetencjami</w:t>
            </w:r>
          </w:p>
          <w:p w:rsidR="0000159C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00159C" w:rsidRPr="004A6D93">
              <w:rPr>
                <w:sz w:val="22"/>
                <w:szCs w:val="22"/>
              </w:rPr>
              <w:t xml:space="preserve"> w razie konieczności udzielanie świadczeń zdrowotnych w Poradni Przyszpitalnej wg ustalonych godzin przyjęć </w:t>
            </w:r>
          </w:p>
          <w:p w:rsidR="00671A7D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671A7D" w:rsidRPr="004A6D93">
              <w:rPr>
                <w:sz w:val="22"/>
                <w:szCs w:val="22"/>
              </w:rPr>
              <w:t>wykonywanie zabiegów pacjentom                   z innych Oddziałów Szpitala</w:t>
            </w:r>
            <w:r w:rsidR="004A6D93">
              <w:rPr>
                <w:sz w:val="22"/>
                <w:szCs w:val="22"/>
              </w:rPr>
              <w:t xml:space="preserve"> zgodnie z </w:t>
            </w:r>
            <w:r w:rsidR="00D638AB" w:rsidRPr="004A6D93">
              <w:rPr>
                <w:sz w:val="22"/>
                <w:szCs w:val="22"/>
              </w:rPr>
              <w:t xml:space="preserve">posiadaną specjalizacją </w:t>
            </w:r>
            <w:r w:rsidR="00671A7D" w:rsidRPr="004A6D93">
              <w:rPr>
                <w:sz w:val="22"/>
                <w:szCs w:val="22"/>
              </w:rPr>
              <w:t xml:space="preserve">, jeśli zajdzie taka konieczność podczas </w:t>
            </w:r>
            <w:r w:rsidR="000871EF" w:rsidRPr="004A6D93">
              <w:rPr>
                <w:sz w:val="22"/>
                <w:szCs w:val="22"/>
              </w:rPr>
              <w:t>wykonywania usług</w:t>
            </w:r>
          </w:p>
          <w:p w:rsidR="005F067B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  <w:r w:rsidR="00593B81" w:rsidRPr="004A6D93">
              <w:rPr>
                <w:sz w:val="22"/>
                <w:szCs w:val="22"/>
              </w:rPr>
              <w:t>, uprawnień</w:t>
            </w:r>
            <w:r w:rsidR="00B37A62" w:rsidRPr="004A6D93">
              <w:rPr>
                <w:sz w:val="22"/>
                <w:szCs w:val="22"/>
              </w:rPr>
              <w:t xml:space="preserve"> lub programu specjalizacji</w:t>
            </w:r>
          </w:p>
          <w:p w:rsidR="00581983" w:rsidRPr="004A6D93" w:rsidRDefault="0058198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-bieżące, rzetelne i kompletne wprow</w:t>
            </w:r>
            <w:r w:rsidR="004A6D93">
              <w:rPr>
                <w:sz w:val="22"/>
                <w:szCs w:val="22"/>
              </w:rPr>
              <w:t>adzanie danych statystycznych i </w:t>
            </w:r>
            <w:r w:rsidRPr="004A6D93">
              <w:rPr>
                <w:sz w:val="22"/>
                <w:szCs w:val="22"/>
              </w:rPr>
              <w:t>medycznych zrealizowanych świadczeń  zdrowotnych do programu informatycznego obowiązującego u Udzielającego zamówienie celem prawidłowego rozliczania świadczeń z NFZ</w:t>
            </w:r>
          </w:p>
        </w:tc>
      </w:tr>
      <w:tr w:rsidR="00B36617" w:rsidRPr="004A6D93" w:rsidTr="004A6D93">
        <w:trPr>
          <w:trHeight w:val="709"/>
        </w:trPr>
        <w:tc>
          <w:tcPr>
            <w:tcW w:w="1728" w:type="dxa"/>
          </w:tcPr>
          <w:p w:rsidR="00910F05" w:rsidRPr="004A6D93" w:rsidRDefault="00910F05" w:rsidP="00910F05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II </w:t>
            </w:r>
          </w:p>
          <w:p w:rsidR="00910F05" w:rsidRPr="004A6D93" w:rsidRDefault="00910F05" w:rsidP="00910F05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B36617" w:rsidRPr="004A6D93" w:rsidRDefault="00034866" w:rsidP="000D6D74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4A6D93">
              <w:rPr>
                <w:b/>
                <w:sz w:val="22"/>
                <w:szCs w:val="22"/>
              </w:rPr>
              <w:t>cał</w:t>
            </w:r>
            <w:r w:rsidR="001A0960">
              <w:rPr>
                <w:b/>
                <w:sz w:val="22"/>
                <w:szCs w:val="22"/>
              </w:rPr>
              <w:t>odobowe świadczenia zdrowotne w </w:t>
            </w:r>
            <w:r w:rsidR="003D1DBF" w:rsidRPr="004A6D93">
              <w:rPr>
                <w:b/>
                <w:sz w:val="22"/>
                <w:szCs w:val="22"/>
              </w:rPr>
              <w:t>Oddzia</w:t>
            </w:r>
            <w:r w:rsidR="000D6D74">
              <w:rPr>
                <w:b/>
                <w:sz w:val="22"/>
                <w:szCs w:val="22"/>
              </w:rPr>
              <w:t>łach</w:t>
            </w:r>
          </w:p>
        </w:tc>
        <w:tc>
          <w:tcPr>
            <w:tcW w:w="2700" w:type="dxa"/>
          </w:tcPr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 ustalonym harmonogramem świadczenia usług stosownie do  potrzeb Udzielającego zamówienie            (wezwania pilne).</w:t>
            </w:r>
          </w:p>
          <w:p w:rsidR="00B36617" w:rsidRPr="004A6D93" w:rsidRDefault="00B36617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392956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B36617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                             (posiadające zgodę kierownika specjalizacji do samodzielnego udzielania świadczeń)</w:t>
            </w:r>
          </w:p>
        </w:tc>
        <w:tc>
          <w:tcPr>
            <w:tcW w:w="3969" w:type="dxa"/>
          </w:tcPr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wykonywanie us</w:t>
            </w:r>
            <w:r w:rsidR="004A6D93">
              <w:rPr>
                <w:sz w:val="22"/>
                <w:szCs w:val="22"/>
              </w:rPr>
              <w:t>ług zakontraktowanych z </w:t>
            </w:r>
            <w:r w:rsidR="0021134B" w:rsidRPr="004A6D93">
              <w:rPr>
                <w:sz w:val="22"/>
                <w:szCs w:val="22"/>
              </w:rPr>
              <w:t xml:space="preserve">NFZ lub </w:t>
            </w:r>
            <w:r w:rsidRPr="004A6D93">
              <w:rPr>
                <w:sz w:val="22"/>
                <w:szCs w:val="22"/>
              </w:rPr>
              <w:t>inną instytucją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lekarskich na rzecz instytucji zewnętrznych w ramach podpisanych przez Szpital umów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innych świadczeń medycznych na rzecz osób zgłaszających się po świadczenia zdrowotne w czasie zabezpieczania oddziału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 udzielanie świadczeń w Izbie Przyjęć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 w razie konieczności </w:t>
            </w:r>
            <w:r w:rsidR="00F12B4C" w:rsidRPr="004A6D93">
              <w:rPr>
                <w:sz w:val="22"/>
                <w:szCs w:val="22"/>
              </w:rPr>
              <w:t xml:space="preserve"> u</w:t>
            </w:r>
            <w:r w:rsidRPr="004A6D93">
              <w:rPr>
                <w:sz w:val="22"/>
                <w:szCs w:val="22"/>
              </w:rPr>
              <w:t xml:space="preserve">dzielanie świadczeń zdrowotnych w Poradni Przyszpitalnej 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trybie ambulatoryjnym w Izbie Przyjęć -</w:t>
            </w:r>
            <w:r w:rsidRPr="004A6D93">
              <w:rPr>
                <w:sz w:val="22"/>
                <w:szCs w:val="22"/>
              </w:rPr>
              <w:lastRenderedPageBreak/>
              <w:t>konsultowanie i kwalifikowanie pacjentów w celu przyjęcia do Oddziałów</w:t>
            </w:r>
          </w:p>
          <w:p w:rsidR="0000159C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-postępowanie diagnostyczne niezbędne do podjęcia decyzji o hospitalizacji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tym pacjentom z innych Oddziałów Szpitala, jeśli zajdzie taka konieczność podczas pełnienia dyżuru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udzielanie świadczeń w trybie pilnym dla pacjentów leczonych w innych oddziałach szpitalnych;</w:t>
            </w:r>
          </w:p>
          <w:p w:rsidR="00B36617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</w:p>
          <w:p w:rsidR="0026696F" w:rsidRPr="004A6D93" w:rsidRDefault="0026696F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3B563C" w:rsidRPr="004A6D93">
              <w:rPr>
                <w:sz w:val="22"/>
                <w:szCs w:val="22"/>
              </w:rPr>
              <w:t>bieżące, rzetelne</w:t>
            </w:r>
            <w:r w:rsidRPr="004A6D93">
              <w:rPr>
                <w:sz w:val="22"/>
                <w:szCs w:val="22"/>
              </w:rPr>
              <w:t xml:space="preserve"> wprowadzanie danych statystycznych i medycznych zreal</w:t>
            </w:r>
            <w:r w:rsidR="003B563C" w:rsidRPr="004A6D93">
              <w:rPr>
                <w:sz w:val="22"/>
                <w:szCs w:val="22"/>
              </w:rPr>
              <w:t>izowanych świadczeń</w:t>
            </w:r>
            <w:r w:rsidRPr="004A6D93">
              <w:rPr>
                <w:sz w:val="22"/>
                <w:szCs w:val="22"/>
              </w:rPr>
              <w:t xml:space="preserve"> do programu i</w:t>
            </w:r>
            <w:r w:rsidR="004A6D93">
              <w:rPr>
                <w:sz w:val="22"/>
                <w:szCs w:val="22"/>
              </w:rPr>
              <w:t>nformatycznego obowiązującego u </w:t>
            </w:r>
            <w:r w:rsidRPr="004A6D93">
              <w:rPr>
                <w:sz w:val="22"/>
                <w:szCs w:val="22"/>
              </w:rPr>
              <w:t>Udzielającego zamówienie celem prawidłowego rozliczania świadczeń z NFZ</w:t>
            </w:r>
          </w:p>
        </w:tc>
      </w:tr>
    </w:tbl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udzieli zamówienia na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usług lekarskich podmiotom, które:</w:t>
      </w:r>
    </w:p>
    <w:p w:rsidR="007C4B1E" w:rsidRPr="0026696F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1"/>
          <w:szCs w:val="21"/>
        </w:rPr>
      </w:pPr>
      <w:r w:rsidRPr="0026696F">
        <w:rPr>
          <w:sz w:val="21"/>
          <w:szCs w:val="21"/>
        </w:rPr>
        <w:t>mają uprawnienia do wykonywania usług medycznych;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przygotują ofert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zgodnie z wymaganiami zawartymi w SWKO (zał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Pr="0026696F">
        <w:rPr>
          <w:sz w:val="21"/>
          <w:szCs w:val="21"/>
        </w:rPr>
        <w:t>cz</w:t>
      </w:r>
      <w:r w:rsidR="000871EF" w:rsidRPr="0026696F">
        <w:rPr>
          <w:sz w:val="21"/>
          <w:szCs w:val="21"/>
        </w:rPr>
        <w:t>ą</w:t>
      </w:r>
      <w:r w:rsidRPr="0026696F">
        <w:rPr>
          <w:sz w:val="21"/>
          <w:szCs w:val="21"/>
        </w:rPr>
        <w:t xml:space="preserve"> wszystkie wymagane dokumenty wskazane w rozdziale VIII SWKO);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zaoferuj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przedmiotowych usług za cen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Pr="0026696F">
        <w:rPr>
          <w:sz w:val="21"/>
          <w:szCs w:val="21"/>
        </w:rPr>
        <w:t>, któr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Udzielający zamówienie mo</w:t>
      </w:r>
      <w:r w:rsidRPr="0026696F">
        <w:rPr>
          <w:rFonts w:ascii="TimesNewRoman" w:eastAsia="TimesNewRoman" w:cs="TimesNewRoman"/>
          <w:sz w:val="21"/>
          <w:szCs w:val="21"/>
        </w:rPr>
        <w:t>ż</w:t>
      </w:r>
      <w:r w:rsidRPr="0026696F">
        <w:rPr>
          <w:sz w:val="21"/>
          <w:szCs w:val="21"/>
        </w:rPr>
        <w:t>e przeznaczy</w:t>
      </w:r>
      <w:r w:rsidRPr="0026696F">
        <w:rPr>
          <w:rFonts w:ascii="TimesNewRoman" w:eastAsia="TimesNewRoman" w:cs="TimesNewRoman"/>
          <w:sz w:val="21"/>
          <w:szCs w:val="21"/>
        </w:rPr>
        <w:t>ć</w:t>
      </w:r>
      <w:r w:rsidR="000D6D74">
        <w:rPr>
          <w:rFonts w:ascii="TimesNewRoman" w:eastAsia="TimesNewRoman" w:cs="TimesNewRoman"/>
          <w:sz w:val="21"/>
          <w:szCs w:val="21"/>
        </w:rPr>
        <w:t xml:space="preserve"> </w:t>
      </w:r>
      <w:r w:rsidR="000871EF" w:rsidRPr="0026696F">
        <w:rPr>
          <w:sz w:val="21"/>
          <w:szCs w:val="21"/>
        </w:rPr>
        <w:t>n</w:t>
      </w:r>
      <w:r w:rsidRPr="0026696F">
        <w:rPr>
          <w:sz w:val="21"/>
          <w:szCs w:val="21"/>
        </w:rPr>
        <w:t>a wykonywanie przedmiotowej usługi.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lastRenderedPageBreak/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zbiorczej</w:t>
      </w:r>
      <w:r w:rsidR="003C05A6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 w:rsidR="003C05A6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D5759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wraz ze wszystkimi załącznikami powinna stanowić całość i winna być umieszczona w</w:t>
      </w:r>
      <w:r w:rsidR="003C05A6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zamkniętej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1450A">
        <w:rPr>
          <w:b/>
          <w:bCs/>
          <w:color w:val="000000"/>
          <w:sz w:val="24"/>
          <w:szCs w:val="24"/>
        </w:rPr>
        <w:t>„Oferta na u</w:t>
      </w:r>
      <w:r w:rsidRPr="0051450A">
        <w:rPr>
          <w:b/>
          <w:sz w:val="24"/>
          <w:szCs w:val="24"/>
          <w:lang w:eastAsia="ar-SA"/>
        </w:rPr>
        <w:t xml:space="preserve">dzielanie świadczeń zdrowotnych w zakresie usług lekarskich </w:t>
      </w:r>
      <w:r w:rsidR="00AC7F56" w:rsidRPr="0051450A">
        <w:rPr>
          <w:b/>
          <w:sz w:val="24"/>
          <w:szCs w:val="24"/>
          <w:lang w:eastAsia="ar-SA"/>
        </w:rPr>
        <w:t xml:space="preserve">w </w:t>
      </w:r>
      <w:r w:rsidR="00042875" w:rsidRPr="0051450A">
        <w:rPr>
          <w:b/>
          <w:sz w:val="24"/>
          <w:szCs w:val="24"/>
          <w:lang w:eastAsia="ar-SA"/>
        </w:rPr>
        <w:t>Oddzia</w:t>
      </w:r>
      <w:r w:rsidR="003D1DBF">
        <w:rPr>
          <w:b/>
          <w:sz w:val="24"/>
          <w:szCs w:val="24"/>
          <w:lang w:eastAsia="ar-SA"/>
        </w:rPr>
        <w:t>łach</w:t>
      </w:r>
      <w:r w:rsidR="000D6D74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="000D6D74">
        <w:rPr>
          <w:b/>
          <w:sz w:val="24"/>
          <w:szCs w:val="24"/>
          <w:lang w:eastAsia="ar-SA"/>
        </w:rPr>
        <w:t xml:space="preserve"> nr 2  w Mysłowicach (</w:t>
      </w:r>
      <w:r w:rsidRPr="0051450A">
        <w:rPr>
          <w:b/>
          <w:sz w:val="24"/>
          <w:szCs w:val="24"/>
          <w:lang w:eastAsia="ar-SA"/>
        </w:rPr>
        <w:t>postępowanie Szp.2/NZ-4240-</w:t>
      </w:r>
      <w:r w:rsidR="003C05A6">
        <w:rPr>
          <w:b/>
          <w:sz w:val="24"/>
          <w:szCs w:val="24"/>
          <w:lang w:eastAsia="ar-SA"/>
        </w:rPr>
        <w:t>4</w:t>
      </w:r>
      <w:r w:rsidRPr="00943139">
        <w:rPr>
          <w:b/>
          <w:sz w:val="24"/>
          <w:szCs w:val="24"/>
          <w:lang w:eastAsia="ar-SA"/>
        </w:rPr>
        <w:t>/</w:t>
      </w:r>
      <w:r w:rsidR="0063626C">
        <w:rPr>
          <w:b/>
          <w:sz w:val="24"/>
          <w:szCs w:val="24"/>
          <w:lang w:eastAsia="ar-SA"/>
        </w:rPr>
        <w:t>2</w:t>
      </w:r>
      <w:r w:rsidR="00757AB8">
        <w:rPr>
          <w:b/>
          <w:sz w:val="24"/>
          <w:szCs w:val="24"/>
          <w:lang w:eastAsia="ar-SA"/>
        </w:rPr>
        <w:t>6</w:t>
      </w:r>
      <w:r w:rsidRPr="0051450A">
        <w:rPr>
          <w:b/>
          <w:sz w:val="24"/>
          <w:szCs w:val="24"/>
          <w:lang w:eastAsia="ar-SA"/>
        </w:rPr>
        <w:t>)</w:t>
      </w:r>
      <w:r w:rsidRPr="0051450A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51450A">
        <w:rPr>
          <w:b/>
          <w:bCs/>
          <w:color w:val="000000"/>
          <w:sz w:val="24"/>
          <w:szCs w:val="24"/>
        </w:rPr>
        <w:t>9</w:t>
      </w:r>
      <w:r w:rsidRPr="0051450A">
        <w:rPr>
          <w:b/>
          <w:bCs/>
          <w:color w:val="000000"/>
          <w:sz w:val="24"/>
          <w:szCs w:val="24"/>
        </w:rPr>
        <w:t>.</w:t>
      </w:r>
      <w:r w:rsidR="005871C2" w:rsidRPr="0051450A">
        <w:rPr>
          <w:b/>
          <w:bCs/>
          <w:color w:val="000000"/>
          <w:sz w:val="24"/>
          <w:szCs w:val="24"/>
        </w:rPr>
        <w:t>15</w:t>
      </w:r>
      <w:r w:rsidR="000D6D74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dnia </w:t>
      </w:r>
      <w:r w:rsidR="003C05A6">
        <w:rPr>
          <w:b/>
          <w:bCs/>
          <w:color w:val="000000"/>
          <w:sz w:val="24"/>
          <w:szCs w:val="24"/>
        </w:rPr>
        <w:t>19</w:t>
      </w:r>
      <w:r w:rsidR="0057783B">
        <w:rPr>
          <w:b/>
          <w:bCs/>
          <w:color w:val="000000"/>
          <w:sz w:val="24"/>
          <w:szCs w:val="24"/>
        </w:rPr>
        <w:t>.</w:t>
      </w:r>
      <w:r w:rsidR="00757AB8">
        <w:rPr>
          <w:b/>
          <w:bCs/>
          <w:color w:val="000000"/>
          <w:sz w:val="24"/>
          <w:szCs w:val="24"/>
        </w:rPr>
        <w:t>0</w:t>
      </w:r>
      <w:r w:rsidR="003C05A6">
        <w:rPr>
          <w:b/>
          <w:bCs/>
          <w:color w:val="000000"/>
          <w:sz w:val="24"/>
          <w:szCs w:val="24"/>
        </w:rPr>
        <w:t>5</w:t>
      </w:r>
      <w:r w:rsidR="0063626C">
        <w:rPr>
          <w:b/>
          <w:bCs/>
          <w:color w:val="000000"/>
          <w:sz w:val="24"/>
          <w:szCs w:val="24"/>
        </w:rPr>
        <w:t>.202</w:t>
      </w:r>
      <w:r w:rsidR="00757AB8">
        <w:rPr>
          <w:b/>
          <w:bCs/>
          <w:color w:val="000000"/>
          <w:sz w:val="24"/>
          <w:szCs w:val="24"/>
        </w:rPr>
        <w:t>6</w:t>
      </w:r>
      <w:r w:rsidRPr="0051450A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6F27BE" w:rsidRPr="00ED79CC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ED79CC">
        <w:rPr>
          <w:rFonts w:ascii="Times New Roman" w:hAnsi="Times New Roman"/>
        </w:rPr>
        <w:t>Spełniający wymagania określone w ustawie z dnia 15 kwietnia 2011r. o działa</w:t>
      </w:r>
      <w:r>
        <w:rPr>
          <w:rFonts w:ascii="Times New Roman" w:hAnsi="Times New Roman"/>
        </w:rPr>
        <w:t>l</w:t>
      </w:r>
      <w:r w:rsidR="0057783B">
        <w:rPr>
          <w:rFonts w:ascii="Times New Roman" w:hAnsi="Times New Roman"/>
        </w:rPr>
        <w:t>ności leczniczej ( Dz.U.  z 2025</w:t>
      </w:r>
      <w:r w:rsidRPr="00ED79CC">
        <w:rPr>
          <w:rFonts w:ascii="Times New Roman" w:hAnsi="Times New Roman"/>
        </w:rPr>
        <w:t>r.  poz.</w:t>
      </w:r>
      <w:r w:rsidR="0057783B">
        <w:rPr>
          <w:rFonts w:ascii="Times New Roman" w:hAnsi="Times New Roman"/>
        </w:rPr>
        <w:t>450</w:t>
      </w:r>
      <w:r w:rsidRPr="00ED79CC">
        <w:rPr>
          <w:rFonts w:ascii="Times New Roman" w:hAnsi="Times New Roman"/>
        </w:rPr>
        <w:t>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leczniczej)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SWKO.</w:t>
      </w:r>
      <w:r w:rsidR="003C05A6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Udzielający zamówienia zastrzega sobie prawo niewprowadzania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3A7DF8" w:rsidRPr="002B1C77" w:rsidRDefault="00704A3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Dyplom ukończenia studiów (</w:t>
      </w:r>
      <w:r w:rsidR="003A7DF8" w:rsidRPr="002B1C77">
        <w:rPr>
          <w:sz w:val="23"/>
          <w:szCs w:val="23"/>
        </w:rPr>
        <w:t>kopia)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prawo wykonywania zawodu</w:t>
      </w:r>
      <w:r w:rsidR="00704A38">
        <w:rPr>
          <w:sz w:val="23"/>
          <w:szCs w:val="23"/>
        </w:rPr>
        <w:t>(</w:t>
      </w:r>
      <w:r w:rsidR="001C6A75" w:rsidRPr="002B1C77">
        <w:rPr>
          <w:sz w:val="23"/>
          <w:szCs w:val="23"/>
        </w:rPr>
        <w:t>kopie wszystkich stron posiadających wpisy lub adnotacje).</w:t>
      </w:r>
    </w:p>
    <w:p w:rsidR="009948CC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dyplomy spec</w:t>
      </w:r>
      <w:r w:rsidR="00704A38">
        <w:rPr>
          <w:sz w:val="23"/>
          <w:szCs w:val="23"/>
        </w:rPr>
        <w:t>jalizacyjne (</w:t>
      </w:r>
      <w:r w:rsidRPr="002B1C77">
        <w:rPr>
          <w:sz w:val="23"/>
          <w:szCs w:val="23"/>
        </w:rPr>
        <w:t>kopie)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23"/>
          <w:szCs w:val="23"/>
        </w:rPr>
      </w:pPr>
      <w:r w:rsidRPr="002B1C77">
        <w:rPr>
          <w:sz w:val="23"/>
          <w:szCs w:val="23"/>
        </w:rPr>
        <w:t>zaświadczenia o ukończonych kursach i szkoleniach związanych z realizacją przedmiotu zamówienia</w:t>
      </w:r>
      <w:r w:rsidR="00704A38">
        <w:rPr>
          <w:sz w:val="23"/>
          <w:szCs w:val="23"/>
        </w:rPr>
        <w:t xml:space="preserve"> (</w:t>
      </w:r>
      <w:r w:rsidR="003A7DF8" w:rsidRPr="002B1C77">
        <w:rPr>
          <w:sz w:val="23"/>
          <w:szCs w:val="23"/>
        </w:rPr>
        <w:t>kopie)</w:t>
      </w:r>
      <w:r w:rsidRPr="002B1C77">
        <w:rPr>
          <w:sz w:val="23"/>
          <w:szCs w:val="23"/>
        </w:rPr>
        <w:t>.</w:t>
      </w:r>
    </w:p>
    <w:p w:rsidR="003A7DF8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braku specjalizacji, gdy jest to dopuszczone w warunkach konkursu, dokument wystawiony przez kierownika specjalizacji potwierdzający wiedzę i umiejętności umożliwiające sa</w:t>
      </w:r>
      <w:r w:rsidR="00172971" w:rsidRPr="002B1C77">
        <w:rPr>
          <w:sz w:val="23"/>
          <w:szCs w:val="23"/>
        </w:rPr>
        <w:t>modzielne pełnienie dyżuru</w:t>
      </w:r>
      <w:r w:rsidR="00DE7228" w:rsidRPr="002B1C77">
        <w:rPr>
          <w:sz w:val="23"/>
          <w:szCs w:val="23"/>
        </w:rPr>
        <w:t xml:space="preserve">( Załącznik nr 3) </w:t>
      </w:r>
      <w:r w:rsidRPr="002B1C77">
        <w:rPr>
          <w:sz w:val="23"/>
          <w:szCs w:val="23"/>
        </w:rPr>
        <w:t>oraz dwie pierws</w:t>
      </w:r>
      <w:r w:rsidR="00704A38">
        <w:rPr>
          <w:sz w:val="23"/>
          <w:szCs w:val="23"/>
        </w:rPr>
        <w:t>ze strony karty specjalizacji (</w:t>
      </w:r>
      <w:r w:rsidRPr="002B1C77">
        <w:rPr>
          <w:sz w:val="23"/>
          <w:szCs w:val="23"/>
        </w:rPr>
        <w:t xml:space="preserve">w przypadku dopuszczenia lekarzy w trakcie specjalizacji )   </w:t>
      </w:r>
    </w:p>
    <w:p w:rsidR="009948CC" w:rsidRPr="002B1C77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3"/>
          <w:szCs w:val="23"/>
          <w:u w:val="single"/>
        </w:rPr>
      </w:pPr>
      <w:r w:rsidRPr="002B1C77">
        <w:rPr>
          <w:sz w:val="23"/>
          <w:szCs w:val="23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4C374F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1A0960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C374F">
        <w:rPr>
          <w:sz w:val="22"/>
          <w:szCs w:val="22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8E477A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8E477A">
        <w:rPr>
          <w:sz w:val="24"/>
          <w:szCs w:val="24"/>
        </w:rPr>
        <w:t xml:space="preserve">Wszystkie ww. dokumenty należy </w:t>
      </w:r>
      <w:r w:rsidRPr="008E477A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 w:rsidR="008E477A">
        <w:rPr>
          <w:i/>
          <w:sz w:val="22"/>
          <w:szCs w:val="22"/>
        </w:rPr>
        <w:t>onkursowa nadaje kryteria</w:t>
      </w:r>
      <w:r>
        <w:rPr>
          <w:i/>
          <w:sz w:val="22"/>
          <w:szCs w:val="22"/>
        </w:rPr>
        <w:t xml:space="preserve">mi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 w:rsidR="000D6D74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3C05A6">
        <w:rPr>
          <w:b/>
          <w:color w:val="000000"/>
          <w:sz w:val="22"/>
          <w:szCs w:val="22"/>
        </w:rPr>
        <w:t>19</w:t>
      </w:r>
      <w:r w:rsidR="00757AB8">
        <w:rPr>
          <w:b/>
          <w:color w:val="000000"/>
          <w:sz w:val="22"/>
          <w:szCs w:val="22"/>
        </w:rPr>
        <w:t>.0</w:t>
      </w:r>
      <w:r w:rsidR="003C05A6">
        <w:rPr>
          <w:b/>
          <w:color w:val="000000"/>
          <w:sz w:val="22"/>
          <w:szCs w:val="22"/>
        </w:rPr>
        <w:t>5</w:t>
      </w:r>
      <w:r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</w:t>
      </w:r>
      <w:r w:rsidR="00757AB8">
        <w:rPr>
          <w:b/>
          <w:color w:val="000000"/>
          <w:sz w:val="22"/>
          <w:szCs w:val="22"/>
        </w:rPr>
        <w:t>6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do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143B18" w:rsidRDefault="00143B18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3C05A6">
        <w:rPr>
          <w:b/>
          <w:color w:val="000000"/>
          <w:sz w:val="22"/>
          <w:szCs w:val="22"/>
        </w:rPr>
        <w:t>19</w:t>
      </w:r>
      <w:r w:rsidR="0057783B">
        <w:rPr>
          <w:b/>
          <w:color w:val="000000"/>
          <w:sz w:val="22"/>
          <w:szCs w:val="22"/>
        </w:rPr>
        <w:t>.</w:t>
      </w:r>
      <w:r w:rsidR="00757AB8">
        <w:rPr>
          <w:b/>
          <w:color w:val="000000"/>
          <w:sz w:val="22"/>
          <w:szCs w:val="22"/>
        </w:rPr>
        <w:t>0</w:t>
      </w:r>
      <w:r w:rsidR="003C05A6">
        <w:rPr>
          <w:b/>
          <w:color w:val="000000"/>
          <w:sz w:val="22"/>
          <w:szCs w:val="22"/>
        </w:rPr>
        <w:t>5</w:t>
      </w:r>
      <w:r w:rsidR="004C374F"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</w:t>
      </w:r>
      <w:r w:rsidR="00757AB8">
        <w:rPr>
          <w:b/>
          <w:color w:val="000000"/>
          <w:sz w:val="22"/>
          <w:szCs w:val="22"/>
        </w:rPr>
        <w:t>6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 w:rsidR="003C05A6"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 w:rsidR="003C05A6"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 w:rsidR="00757AB8">
        <w:rPr>
          <w:bCs/>
          <w:color w:val="000000"/>
          <w:sz w:val="22"/>
          <w:szCs w:val="22"/>
        </w:rPr>
        <w:t>od dnia podpisania umowy</w:t>
      </w:r>
      <w:r w:rsidR="000D6D74">
        <w:rPr>
          <w:bCs/>
          <w:color w:val="000000"/>
          <w:sz w:val="22"/>
          <w:szCs w:val="22"/>
        </w:rPr>
        <w:t xml:space="preserve"> </w:t>
      </w:r>
      <w:r w:rsidR="008E477A">
        <w:rPr>
          <w:bCs/>
          <w:color w:val="000000"/>
          <w:sz w:val="22"/>
          <w:szCs w:val="22"/>
        </w:rPr>
        <w:t xml:space="preserve">do </w:t>
      </w:r>
      <w:r w:rsidR="000D6D74">
        <w:rPr>
          <w:bCs/>
          <w:color w:val="000000"/>
          <w:sz w:val="22"/>
          <w:szCs w:val="22"/>
        </w:rPr>
        <w:t>30</w:t>
      </w:r>
      <w:r w:rsidR="008A4FDB">
        <w:rPr>
          <w:bCs/>
          <w:color w:val="000000"/>
          <w:sz w:val="22"/>
          <w:szCs w:val="22"/>
        </w:rPr>
        <w:t>.</w:t>
      </w:r>
      <w:r w:rsidR="000D6D74">
        <w:rPr>
          <w:bCs/>
          <w:color w:val="000000"/>
          <w:sz w:val="22"/>
          <w:szCs w:val="22"/>
        </w:rPr>
        <w:t>04</w:t>
      </w:r>
      <w:r w:rsidR="001A0960">
        <w:rPr>
          <w:bCs/>
          <w:color w:val="000000"/>
          <w:sz w:val="22"/>
          <w:szCs w:val="22"/>
        </w:rPr>
        <w:t>.2027</w:t>
      </w:r>
      <w:r w:rsidR="008A4FDB">
        <w:rPr>
          <w:bCs/>
          <w:color w:val="000000"/>
          <w:sz w:val="22"/>
          <w:szCs w:val="22"/>
        </w:rPr>
        <w:t xml:space="preserve"> r.</w:t>
      </w:r>
      <w:r w:rsidR="000D6D74">
        <w:rPr>
          <w:bCs/>
          <w:color w:val="000000"/>
          <w:sz w:val="22"/>
          <w:szCs w:val="22"/>
        </w:rPr>
        <w:t xml:space="preserve"> </w:t>
      </w:r>
      <w:r w:rsidRPr="0038153F">
        <w:rPr>
          <w:bCs/>
          <w:color w:val="000000"/>
          <w:sz w:val="22"/>
          <w:szCs w:val="22"/>
        </w:rPr>
        <w:t xml:space="preserve">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4C374F" w:rsidRPr="00ED79CC" w:rsidRDefault="007C4B1E" w:rsidP="004C374F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sz w:val="22"/>
          <w:szCs w:val="22"/>
        </w:rPr>
        <w:t xml:space="preserve">Ustawy z dnia 15 kwietnia 2011r. o działalności leczniczej </w:t>
      </w:r>
      <w:r w:rsidR="0057783B">
        <w:rPr>
          <w:sz w:val="22"/>
          <w:szCs w:val="22"/>
        </w:rPr>
        <w:t>( Dz.U. z 2025</w:t>
      </w:r>
      <w:r w:rsidR="004C374F" w:rsidRPr="00ED79CC">
        <w:rPr>
          <w:sz w:val="22"/>
          <w:szCs w:val="22"/>
        </w:rPr>
        <w:t>r. poz.</w:t>
      </w:r>
      <w:r w:rsidR="0057783B">
        <w:rPr>
          <w:sz w:val="22"/>
          <w:szCs w:val="22"/>
        </w:rPr>
        <w:t>450</w:t>
      </w:r>
      <w:r w:rsidR="004C374F" w:rsidRPr="00ED79CC">
        <w:rPr>
          <w:sz w:val="22"/>
          <w:szCs w:val="22"/>
        </w:rPr>
        <w:t>)</w:t>
      </w:r>
    </w:p>
    <w:p w:rsidR="007C4B1E" w:rsidRPr="004C374F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XIX</w:t>
      </w:r>
      <w:r w:rsidRPr="00ED79CC">
        <w:rPr>
          <w:b/>
          <w:color w:val="000000"/>
          <w:sz w:val="22"/>
          <w:szCs w:val="22"/>
        </w:rPr>
        <w:t xml:space="preserve">. </w:t>
      </w:r>
      <w:r w:rsidRPr="00ED79CC">
        <w:rPr>
          <w:b/>
          <w:sz w:val="22"/>
          <w:szCs w:val="22"/>
        </w:rPr>
        <w:t>Klauzula informacyjna dla Oferentów biorących udział w konkursie na udzielanie świadczeń  zdrowotnych w SP ZOZ Szpitalu nr 2 im. dr. T. Boczonia w Mysłowicach</w:t>
      </w: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spacing w:after="24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Zgodnie z art. 13 ust. 1 i 2 </w:t>
      </w:r>
      <w:r w:rsidRPr="00ED79CC">
        <w:rPr>
          <w:bCs/>
          <w:sz w:val="22"/>
          <w:szCs w:val="22"/>
        </w:rPr>
        <w:t>rozporządzenia</w:t>
      </w:r>
      <w:r w:rsidR="000D6D74">
        <w:rPr>
          <w:bCs/>
          <w:sz w:val="22"/>
          <w:szCs w:val="22"/>
        </w:rPr>
        <w:t xml:space="preserve"> </w:t>
      </w:r>
      <w:r w:rsidRPr="00ED79CC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0" w:name="_Ref507499520"/>
      <w:r w:rsidRPr="00ED79CC">
        <w:rPr>
          <w:sz w:val="22"/>
          <w:szCs w:val="22"/>
        </w:rPr>
        <w:t xml:space="preserve">Administratorem Pani/Pana danych osobowych jest Samodzielny Publiczny Zakład Opieki Zdrowotnej Szpital nr 2 im. dr. T. Boczonia w Mysłowicach ul. Bytomska 41, Tel: 723183348, zwany dalej: </w:t>
      </w:r>
      <w:r w:rsidRPr="00ED79CC">
        <w:rPr>
          <w:b/>
          <w:sz w:val="22"/>
          <w:szCs w:val="22"/>
        </w:rPr>
        <w:t>"Administratorem"</w:t>
      </w:r>
      <w:r w:rsidRPr="00ED79CC">
        <w:rPr>
          <w:sz w:val="22"/>
          <w:szCs w:val="22"/>
        </w:rPr>
        <w:t xml:space="preserve">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ED79CC">
          <w:rPr>
            <w:sz w:val="22"/>
            <w:szCs w:val="22"/>
          </w:rPr>
          <w:t>d.matwijczyk@szpital2myslowice.pl</w:t>
        </w:r>
      </w:hyperlink>
      <w:bookmarkEnd w:id="0"/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będzie przetwarzał Pani/Pana dane w celu niezbędnym do wypełnienia obowiązków i wykonywania szczególnych praw nałożonych na administratora wynikających z art. 26,27 ustawy o działalnośc</w:t>
      </w:r>
      <w:r>
        <w:rPr>
          <w:sz w:val="22"/>
          <w:szCs w:val="22"/>
        </w:rPr>
        <w:t xml:space="preserve">i leczniczej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( Dz.U. z 2020r. poz. 295</w:t>
      </w:r>
      <w:r w:rsidRPr="00ED79CC">
        <w:rPr>
          <w:sz w:val="22"/>
          <w:szCs w:val="22"/>
        </w:rPr>
        <w:t xml:space="preserve">) i przepisami ustaw przywołanych w ww. akcie prawnym.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ED79CC" w:rsidRDefault="004C374F" w:rsidP="004C374F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Posiada Pani/Pan: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15 RODO prawo dostępu do danych osobowych Pani/Pana dotyczących*;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16 RODO prawo do sprostowania Pani/Pana danych osobowych** ;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4C374F" w:rsidRPr="00ED79CC" w:rsidRDefault="004C374F" w:rsidP="004C374F">
      <w:p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10. nie przysługuje Pani/Panu: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w związku z art. 17 ust. 3 lit. b, d lub e RODO prawo do usunięcia danych osobowych;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prawo do przenoszenia danych osobowych, o którym mowa w art. 20 RODO;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ED79CC" w:rsidRDefault="004C374F" w:rsidP="004C374F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pStyle w:val="Akapitzlist"/>
        <w:ind w:left="426"/>
        <w:jc w:val="both"/>
        <w:rPr>
          <w:i/>
          <w:sz w:val="22"/>
          <w:szCs w:val="22"/>
        </w:rPr>
      </w:pPr>
      <w:r w:rsidRPr="00ED79CC">
        <w:rPr>
          <w:i/>
          <w:sz w:val="22"/>
          <w:szCs w:val="22"/>
        </w:rPr>
        <w:t xml:space="preserve">* </w:t>
      </w:r>
      <w:proofErr w:type="spellStart"/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color w:val="222222"/>
          <w:sz w:val="22"/>
          <w:szCs w:val="22"/>
          <w:shd w:val="clear" w:color="auto" w:fill="FFFFFF"/>
        </w:rPr>
        <w:t>w</w:t>
      </w:r>
      <w:proofErr w:type="spellEnd"/>
      <w:r w:rsidRPr="00ED79CC">
        <w:rPr>
          <w:i/>
          <w:color w:val="222222"/>
          <w:sz w:val="22"/>
          <w:szCs w:val="22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ED79CC">
          <w:rPr>
            <w:rStyle w:val="Hipercze"/>
            <w:b/>
            <w:bCs/>
            <w:i/>
            <w:sz w:val="22"/>
            <w:szCs w:val="22"/>
            <w:shd w:val="clear" w:color="auto" w:fill="FFFFFF"/>
          </w:rPr>
          <w:t>RODO</w:t>
        </w:r>
      </w:hyperlink>
      <w:r w:rsidRPr="00ED79CC">
        <w:rPr>
          <w:b/>
          <w:i/>
          <w:color w:val="222222"/>
          <w:sz w:val="22"/>
          <w:szCs w:val="22"/>
          <w:shd w:val="clear" w:color="auto" w:fill="FFFFFF"/>
        </w:rPr>
        <w:t> </w:t>
      </w:r>
      <w:r w:rsidRPr="00ED79CC">
        <w:rPr>
          <w:i/>
          <w:color w:val="222222"/>
          <w:sz w:val="22"/>
          <w:szCs w:val="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skorzystanie z prawa do sprostowania lub uzupełnienia danych nie może skutkować zmianą wyniku postępowania o udzielenie zamówienia publicznego ani zmianą postanowień umowy w zakresie niezgodnym z ustawą </w:t>
      </w:r>
      <w:proofErr w:type="spellStart"/>
      <w:r w:rsidRPr="00ED79CC">
        <w:rPr>
          <w:i/>
          <w:sz w:val="22"/>
          <w:szCs w:val="22"/>
        </w:rPr>
        <w:t>Pzp</w:t>
      </w:r>
      <w:proofErr w:type="spellEnd"/>
      <w:r w:rsidRPr="00ED79CC">
        <w:rPr>
          <w:i/>
          <w:sz w:val="22"/>
          <w:szCs w:val="22"/>
        </w:rPr>
        <w:t xml:space="preserve"> oraz nie może naruszać integralności protokołu oraz jego załączników.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ED79CC">
        <w:rPr>
          <w:i/>
          <w:color w:val="222222"/>
          <w:sz w:val="22"/>
          <w:szCs w:val="22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4C374F" w:rsidRPr="00ED79CC" w:rsidRDefault="004C374F" w:rsidP="004C374F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D79CC">
        <w:rPr>
          <w:color w:val="000000"/>
          <w:sz w:val="22"/>
          <w:szCs w:val="22"/>
        </w:rPr>
        <w:t>Załączniki :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1 – Formularz „Oferta”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 xml:space="preserve">Załącznik nr 2 – Projekt umowy 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3 – Oświadczenie opiekuna specjalizacji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  <w:r w:rsidRPr="00ED79CC">
        <w:rPr>
          <w:sz w:val="22"/>
          <w:szCs w:val="22"/>
        </w:rPr>
        <w:t>Zatwierdzone przez Komisję Konkursową dn.  ……………………...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B93C8B" w:rsidP="004C374F">
      <w:pPr>
        <w:rPr>
          <w:sz w:val="22"/>
          <w:szCs w:val="22"/>
        </w:rPr>
      </w:pPr>
      <w:r>
        <w:rPr>
          <w:sz w:val="22"/>
          <w:szCs w:val="22"/>
        </w:rPr>
        <w:t>1. Helena Żygłowicz</w:t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2. Mariola Kurowska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3. </w:t>
      </w:r>
      <w:r>
        <w:rPr>
          <w:sz w:val="22"/>
          <w:szCs w:val="22"/>
        </w:rPr>
        <w:t>Jolanta Zachara-Zawada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jc w:val="both"/>
        <w:rPr>
          <w:sz w:val="22"/>
          <w:szCs w:val="22"/>
        </w:rPr>
      </w:pPr>
      <w:bookmarkStart w:id="1" w:name="_GoBack"/>
      <w:bookmarkEnd w:id="1"/>
    </w:p>
    <w:p w:rsidR="004C374F" w:rsidRPr="00ED79CC" w:rsidRDefault="004C374F" w:rsidP="001A0960">
      <w:pPr>
        <w:jc w:val="both"/>
        <w:rPr>
          <w:b/>
          <w:bCs/>
          <w:sz w:val="22"/>
          <w:szCs w:val="22"/>
        </w:rPr>
      </w:pPr>
      <w:r w:rsidRPr="00ED79CC">
        <w:rPr>
          <w:sz w:val="22"/>
          <w:szCs w:val="22"/>
        </w:rPr>
        <w:t xml:space="preserve">Zatwierdził:   </w:t>
      </w: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Główny Księgowy: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</w:t>
      </w: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1A0960" w:rsidRDefault="004C374F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Dyrektor: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1A0960" w:rsidRPr="00ED79CC" w:rsidRDefault="001A0960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C374F" w:rsidRPr="00ED79CC" w:rsidRDefault="004C374F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Podpisy na oryginale</w:t>
      </w:r>
    </w:p>
    <w:sectPr w:rsidR="004C374F" w:rsidRPr="00ED79CC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60A" w:rsidRDefault="00C4060A">
      <w:r>
        <w:separator/>
      </w:r>
    </w:p>
  </w:endnote>
  <w:endnote w:type="continuationSeparator" w:id="0">
    <w:p w:rsidR="00C4060A" w:rsidRDefault="00C4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60A" w:rsidRDefault="00E34073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60A" w:rsidRDefault="00E34073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8726C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60A" w:rsidRDefault="00C4060A">
      <w:r>
        <w:separator/>
      </w:r>
    </w:p>
  </w:footnote>
  <w:footnote w:type="continuationSeparator" w:id="0">
    <w:p w:rsidR="00C4060A" w:rsidRDefault="00C4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60A" w:rsidRPr="0051214F" w:rsidRDefault="00C4060A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>
      <w:rPr>
        <w:b/>
        <w:bCs/>
        <w:sz w:val="22"/>
        <w:szCs w:val="22"/>
        <w:u w:val="single"/>
      </w:rPr>
      <w:t>umer sprawy: Szp.2/NZ-4240-</w:t>
    </w:r>
    <w:r w:rsidR="003C05A6">
      <w:rPr>
        <w:b/>
        <w:bCs/>
        <w:sz w:val="22"/>
        <w:szCs w:val="22"/>
        <w:u w:val="single"/>
      </w:rPr>
      <w:t>4</w:t>
    </w:r>
    <w:r>
      <w:rPr>
        <w:b/>
        <w:bCs/>
        <w:sz w:val="22"/>
        <w:szCs w:val="22"/>
        <w:u w:val="single"/>
      </w:rPr>
      <w:t>/2</w:t>
    </w:r>
    <w:r w:rsidR="00757AB8">
      <w:rPr>
        <w:b/>
        <w:bCs/>
        <w:sz w:val="22"/>
        <w:szCs w:val="22"/>
      </w:rPr>
      <w:t>6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C4060A" w:rsidRPr="0051214F" w:rsidRDefault="00C4060A" w:rsidP="0051214F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 w15:restartNumberingAfterBreak="0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 w15:restartNumberingAfterBreak="0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9" w15:restartNumberingAfterBreak="0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1" w15:restartNumberingAfterBreak="0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7"/>
  </w:num>
  <w:num w:numId="4">
    <w:abstractNumId w:val="18"/>
  </w:num>
  <w:num w:numId="5">
    <w:abstractNumId w:val="15"/>
  </w:num>
  <w:num w:numId="6">
    <w:abstractNumId w:val="25"/>
  </w:num>
  <w:num w:numId="7">
    <w:abstractNumId w:val="14"/>
  </w:num>
  <w:num w:numId="8">
    <w:abstractNumId w:val="39"/>
  </w:num>
  <w:num w:numId="9">
    <w:abstractNumId w:val="35"/>
  </w:num>
  <w:num w:numId="10">
    <w:abstractNumId w:val="46"/>
  </w:num>
  <w:num w:numId="11">
    <w:abstractNumId w:val="7"/>
  </w:num>
  <w:num w:numId="12">
    <w:abstractNumId w:val="27"/>
  </w:num>
  <w:num w:numId="13">
    <w:abstractNumId w:val="4"/>
  </w:num>
  <w:num w:numId="14">
    <w:abstractNumId w:val="12"/>
  </w:num>
  <w:num w:numId="15">
    <w:abstractNumId w:val="36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3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1"/>
  </w:num>
  <w:num w:numId="28">
    <w:abstractNumId w:val="42"/>
  </w:num>
  <w:num w:numId="29">
    <w:abstractNumId w:val="8"/>
  </w:num>
  <w:num w:numId="30">
    <w:abstractNumId w:val="38"/>
  </w:num>
  <w:num w:numId="31">
    <w:abstractNumId w:val="44"/>
  </w:num>
  <w:num w:numId="32">
    <w:abstractNumId w:val="28"/>
  </w:num>
  <w:num w:numId="33">
    <w:abstractNumId w:val="17"/>
  </w:num>
  <w:num w:numId="34">
    <w:abstractNumId w:val="40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6"/>
  </w:num>
  <w:num w:numId="43">
    <w:abstractNumId w:val="9"/>
  </w:num>
  <w:num w:numId="4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6D74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3B18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0960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5A6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A6D9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7783B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57AB8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163"/>
    <w:rsid w:val="008F54AF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2E2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6ED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DC3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8726C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073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850BBF-907E-4B1F-B9C7-98AEDFD8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56C48-A069-4736-85F6-0E6728FCF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4731</Words>
  <Characters>31652</Characters>
  <Application>Microsoft Office Word</Application>
  <DocSecurity>0</DocSecurity>
  <Lines>263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36311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JZ</cp:lastModifiedBy>
  <cp:revision>3</cp:revision>
  <cp:lastPrinted>2026-04-10T07:19:00Z</cp:lastPrinted>
  <dcterms:created xsi:type="dcterms:W3CDTF">2026-05-13T05:34:00Z</dcterms:created>
  <dcterms:modified xsi:type="dcterms:W3CDTF">2026-05-13T05:38:00Z</dcterms:modified>
</cp:coreProperties>
</file>